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7AD" w:rsidRPr="006E77AD" w:rsidRDefault="006E77AD" w:rsidP="006E77AD">
      <w:pPr>
        <w:jc w:val="center"/>
        <w:rPr>
          <w:b/>
          <w:sz w:val="28"/>
          <w:szCs w:val="28"/>
        </w:rPr>
      </w:pPr>
      <w:r w:rsidRPr="006E77AD">
        <w:rPr>
          <w:b/>
          <w:sz w:val="28"/>
          <w:szCs w:val="28"/>
        </w:rPr>
        <w:t>Vállalkozási szerződés</w:t>
      </w:r>
    </w:p>
    <w:p w:rsidR="006E77AD" w:rsidRDefault="00C353C2" w:rsidP="00D62981">
      <w:pPr>
        <w:pStyle w:val="Listaszerbekezds"/>
        <w:numPr>
          <w:ilvl w:val="0"/>
          <w:numId w:val="22"/>
        </w:numPr>
        <w:spacing w:before="80"/>
        <w:jc w:val="center"/>
      </w:pPr>
      <w:r>
        <w:t>számú módosítása</w:t>
      </w:r>
    </w:p>
    <w:p w:rsidR="00C353C2" w:rsidRPr="006E77AD" w:rsidRDefault="00C353C2" w:rsidP="00D62981">
      <w:pPr>
        <w:pStyle w:val="Listaszerbekezds"/>
        <w:spacing w:before="80"/>
      </w:pPr>
    </w:p>
    <w:p w:rsidR="006E77AD" w:rsidRPr="006E77AD" w:rsidRDefault="006E77AD" w:rsidP="006E77AD">
      <w:pPr>
        <w:pStyle w:val="Szvegtrzs"/>
        <w:spacing w:after="0"/>
        <w:jc w:val="both"/>
        <w:rPr>
          <w:rFonts w:ascii="Times New Roman" w:hAnsi="Times New Roman" w:cs="Times New Roman"/>
          <w:b/>
        </w:rPr>
      </w:pPr>
      <w:r w:rsidRPr="006E77AD">
        <w:rPr>
          <w:rFonts w:ascii="Times New Roman" w:hAnsi="Times New Roman" w:cs="Times New Roman"/>
        </w:rPr>
        <w:t>Szerződő Felek (a továbbiakban: felek)</w:t>
      </w:r>
    </w:p>
    <w:p w:rsidR="006E77AD" w:rsidRPr="006E77AD" w:rsidRDefault="006E77AD" w:rsidP="006E77AD">
      <w:pPr>
        <w:jc w:val="both"/>
      </w:pPr>
      <w:proofErr w:type="gramStart"/>
      <w:r w:rsidRPr="006E77AD">
        <w:t>egyrészről</w:t>
      </w:r>
      <w:proofErr w:type="gramEnd"/>
    </w:p>
    <w:p w:rsidR="006E77AD" w:rsidRPr="006E77AD" w:rsidRDefault="006E77AD" w:rsidP="006E77AD">
      <w:pPr>
        <w:jc w:val="both"/>
        <w:rPr>
          <w:b/>
        </w:rPr>
      </w:pPr>
      <w:proofErr w:type="gramStart"/>
      <w:r w:rsidRPr="006E77AD">
        <w:t>név</w:t>
      </w:r>
      <w:proofErr w:type="gramEnd"/>
      <w:r w:rsidRPr="006E77AD">
        <w:t xml:space="preserve">: </w:t>
      </w:r>
      <w:r w:rsidRPr="006E77AD">
        <w:rPr>
          <w:b/>
        </w:rPr>
        <w:t>Budapest Főváros VII. ker. Erzsébetváros Önkormányzata</w:t>
      </w:r>
    </w:p>
    <w:p w:rsidR="006E77AD" w:rsidRPr="006E77AD" w:rsidRDefault="006E77AD" w:rsidP="006E77AD">
      <w:pPr>
        <w:jc w:val="both"/>
      </w:pPr>
      <w:proofErr w:type="gramStart"/>
      <w:r w:rsidRPr="006E77AD">
        <w:t>teljes</w:t>
      </w:r>
      <w:proofErr w:type="gramEnd"/>
      <w:r w:rsidRPr="006E77AD">
        <w:t xml:space="preserve"> jogú képviselője: </w:t>
      </w:r>
      <w:r w:rsidRPr="006E77AD">
        <w:tab/>
      </w:r>
      <w:proofErr w:type="spellStart"/>
      <w:r w:rsidRPr="006E77AD">
        <w:t>Vattamány</w:t>
      </w:r>
      <w:proofErr w:type="spellEnd"/>
      <w:r w:rsidRPr="006E77AD">
        <w:t xml:space="preserve"> Zsolt polgármester</w:t>
      </w:r>
    </w:p>
    <w:p w:rsidR="006E77AD" w:rsidRPr="006E77AD" w:rsidRDefault="006E77AD" w:rsidP="006E77AD">
      <w:pPr>
        <w:jc w:val="both"/>
      </w:pPr>
      <w:proofErr w:type="gramStart"/>
      <w:r w:rsidRPr="006E77AD">
        <w:t>székhely</w:t>
      </w:r>
      <w:proofErr w:type="gramEnd"/>
      <w:r w:rsidRPr="006E77AD">
        <w:t>:</w:t>
      </w:r>
      <w:r w:rsidRPr="006E77AD">
        <w:tab/>
      </w:r>
      <w:r w:rsidRPr="006E77AD">
        <w:tab/>
      </w:r>
      <w:r w:rsidRPr="006E77AD">
        <w:tab/>
        <w:t>1073 Budapest, Erzsébet krt. 6.</w:t>
      </w:r>
    </w:p>
    <w:p w:rsidR="006E77AD" w:rsidRPr="006E77AD" w:rsidRDefault="006E77AD" w:rsidP="006E77AD">
      <w:pPr>
        <w:jc w:val="both"/>
      </w:pPr>
      <w:proofErr w:type="gramStart"/>
      <w:r w:rsidRPr="006E77AD">
        <w:t>adószám</w:t>
      </w:r>
      <w:proofErr w:type="gramEnd"/>
      <w:r w:rsidRPr="006E77AD">
        <w:t xml:space="preserve">: </w:t>
      </w:r>
      <w:r w:rsidRPr="006E77AD">
        <w:tab/>
      </w:r>
      <w:r w:rsidRPr="006E77AD">
        <w:tab/>
      </w:r>
      <w:r w:rsidRPr="006E77AD">
        <w:tab/>
        <w:t xml:space="preserve">15735708-2-42 </w:t>
      </w:r>
    </w:p>
    <w:p w:rsidR="006E77AD" w:rsidRPr="006E77AD" w:rsidRDefault="006E77AD" w:rsidP="006E77AD">
      <w:pPr>
        <w:jc w:val="both"/>
      </w:pPr>
      <w:proofErr w:type="gramStart"/>
      <w:r w:rsidRPr="006E77AD">
        <w:t>számlaszám</w:t>
      </w:r>
      <w:proofErr w:type="gramEnd"/>
      <w:r w:rsidRPr="006E77AD">
        <w:t xml:space="preserve">:  </w:t>
      </w:r>
      <w:r w:rsidRPr="006E77AD">
        <w:tab/>
      </w:r>
      <w:r w:rsidRPr="006E77AD">
        <w:tab/>
      </w:r>
      <w:r w:rsidRPr="006E77AD">
        <w:tab/>
        <w:t>11784009-15507008-00000000</w:t>
      </w:r>
    </w:p>
    <w:p w:rsidR="006E77AD" w:rsidRPr="006E77AD" w:rsidRDefault="006E77AD" w:rsidP="006E77AD">
      <w:pPr>
        <w:jc w:val="both"/>
      </w:pPr>
      <w:proofErr w:type="gramStart"/>
      <w:r w:rsidRPr="006E77AD">
        <w:t>számlavezető</w:t>
      </w:r>
      <w:proofErr w:type="gramEnd"/>
      <w:r w:rsidRPr="006E77AD">
        <w:t xml:space="preserve"> pénzintézet: </w:t>
      </w:r>
      <w:r w:rsidRPr="006E77AD">
        <w:tab/>
        <w:t xml:space="preserve">OTP Bank </w:t>
      </w:r>
      <w:proofErr w:type="spellStart"/>
      <w:r w:rsidRPr="006E77AD">
        <w:t>Nyrt</w:t>
      </w:r>
      <w:proofErr w:type="spellEnd"/>
      <w:r w:rsidRPr="006E77AD">
        <w:t xml:space="preserve">. </w:t>
      </w:r>
    </w:p>
    <w:p w:rsidR="006E77AD" w:rsidRPr="006E77AD" w:rsidRDefault="006E77AD" w:rsidP="006E77AD">
      <w:pPr>
        <w:jc w:val="both"/>
      </w:pPr>
      <w:proofErr w:type="gramStart"/>
      <w:r w:rsidRPr="006E77AD">
        <w:t>kapcsolattartó</w:t>
      </w:r>
      <w:proofErr w:type="gramEnd"/>
      <w:r w:rsidRPr="006E77AD">
        <w:t xml:space="preserve">: </w:t>
      </w:r>
      <w:r w:rsidRPr="006E77AD">
        <w:tab/>
      </w:r>
      <w:r w:rsidRPr="006E77AD">
        <w:tab/>
        <w:t>Csombordi Sándor</w:t>
      </w:r>
    </w:p>
    <w:p w:rsidR="006E77AD" w:rsidRPr="006E77AD" w:rsidRDefault="006E77AD" w:rsidP="006E77AD">
      <w:pPr>
        <w:jc w:val="both"/>
      </w:pPr>
      <w:proofErr w:type="gramStart"/>
      <w:r w:rsidRPr="006E77AD">
        <w:t>telefon</w:t>
      </w:r>
      <w:proofErr w:type="gramEnd"/>
      <w:r w:rsidRPr="006E77AD">
        <w:t xml:space="preserve">: </w:t>
      </w:r>
      <w:r w:rsidRPr="006E77AD">
        <w:tab/>
      </w:r>
      <w:r w:rsidRPr="006E77AD">
        <w:tab/>
      </w:r>
      <w:r w:rsidRPr="006E77AD">
        <w:tab/>
        <w:t xml:space="preserve">06-1-462-3268 </w:t>
      </w:r>
    </w:p>
    <w:p w:rsidR="006E77AD" w:rsidRPr="006E77AD" w:rsidRDefault="006E77AD" w:rsidP="006E77AD">
      <w:pPr>
        <w:jc w:val="both"/>
      </w:pPr>
      <w:proofErr w:type="gramStart"/>
      <w:r w:rsidRPr="006E77AD">
        <w:t>fax</w:t>
      </w:r>
      <w:proofErr w:type="gramEnd"/>
      <w:r w:rsidRPr="006E77AD">
        <w:t xml:space="preserve">:  </w:t>
      </w:r>
      <w:r w:rsidRPr="006E77AD">
        <w:tab/>
      </w:r>
      <w:r w:rsidRPr="006E77AD">
        <w:tab/>
      </w:r>
      <w:r w:rsidRPr="006E77AD">
        <w:tab/>
      </w:r>
      <w:r w:rsidRPr="006E77AD">
        <w:tab/>
        <w:t>06-1-321-3974</w:t>
      </w:r>
    </w:p>
    <w:p w:rsidR="006E77AD" w:rsidRPr="006E77AD" w:rsidRDefault="006E77AD" w:rsidP="006E77AD">
      <w:pPr>
        <w:jc w:val="both"/>
      </w:pPr>
      <w:proofErr w:type="gramStart"/>
      <w:r w:rsidRPr="006E77AD">
        <w:t>mint</w:t>
      </w:r>
      <w:proofErr w:type="gramEnd"/>
      <w:r w:rsidRPr="006E77AD">
        <w:t xml:space="preserve"> </w:t>
      </w:r>
      <w:r w:rsidRPr="006E77AD">
        <w:rPr>
          <w:b/>
        </w:rPr>
        <w:t>megrendelő</w:t>
      </w:r>
    </w:p>
    <w:p w:rsidR="006E77AD" w:rsidRPr="006E77AD" w:rsidRDefault="006E77AD" w:rsidP="006E77AD">
      <w:pPr>
        <w:jc w:val="both"/>
        <w:rPr>
          <w:highlight w:val="yellow"/>
        </w:rPr>
      </w:pPr>
    </w:p>
    <w:p w:rsidR="006E77AD" w:rsidRPr="006E77AD" w:rsidRDefault="006E77AD" w:rsidP="006E77AD">
      <w:pPr>
        <w:jc w:val="both"/>
        <w:rPr>
          <w:bCs/>
        </w:rPr>
      </w:pPr>
      <w:proofErr w:type="gramStart"/>
      <w:r w:rsidRPr="006E77AD">
        <w:rPr>
          <w:bCs/>
        </w:rPr>
        <w:t>másrészről</w:t>
      </w:r>
      <w:proofErr w:type="gramEnd"/>
    </w:p>
    <w:p w:rsidR="00180390" w:rsidRPr="00CF662A" w:rsidRDefault="00180390" w:rsidP="00180390">
      <w:pPr>
        <w:jc w:val="both"/>
      </w:pPr>
      <w:r w:rsidRPr="00CF662A">
        <w:t xml:space="preserve">Név: </w:t>
      </w:r>
      <w:r w:rsidRPr="00CF662A">
        <w:rPr>
          <w:b/>
        </w:rPr>
        <w:t>PMG Építőipari Korlátolt Felelősségű Társaság</w:t>
      </w:r>
    </w:p>
    <w:p w:rsidR="00180390" w:rsidRPr="00CF662A" w:rsidRDefault="00180390" w:rsidP="00180390">
      <w:pPr>
        <w:jc w:val="both"/>
      </w:pPr>
      <w:r w:rsidRPr="00CF662A">
        <w:t xml:space="preserve">Cím: </w:t>
      </w:r>
      <w:r w:rsidRPr="00CF662A">
        <w:tab/>
      </w:r>
      <w:r w:rsidRPr="00CF662A">
        <w:tab/>
      </w:r>
      <w:r w:rsidRPr="00CF662A">
        <w:tab/>
      </w:r>
      <w:r w:rsidRPr="00CF662A">
        <w:tab/>
        <w:t>2251 Tápiószecső, Sági út 1/A.</w:t>
      </w:r>
    </w:p>
    <w:p w:rsidR="00180390" w:rsidRPr="00CF662A" w:rsidRDefault="00180390" w:rsidP="00180390">
      <w:pPr>
        <w:jc w:val="both"/>
      </w:pPr>
      <w:r w:rsidRPr="00CF662A">
        <w:t xml:space="preserve">Képviseli: </w:t>
      </w:r>
      <w:r w:rsidRPr="00CF662A">
        <w:tab/>
      </w:r>
      <w:r w:rsidRPr="00CF662A">
        <w:tab/>
      </w:r>
      <w:r w:rsidRPr="00CF662A">
        <w:tab/>
        <w:t>Mikus István</w:t>
      </w:r>
    </w:p>
    <w:p w:rsidR="00180390" w:rsidRPr="00CF662A" w:rsidRDefault="00180390" w:rsidP="00180390">
      <w:pPr>
        <w:jc w:val="both"/>
      </w:pPr>
      <w:r w:rsidRPr="00CF662A">
        <w:t xml:space="preserve">Levelezési cím: </w:t>
      </w:r>
      <w:r w:rsidRPr="00CF662A">
        <w:tab/>
      </w:r>
      <w:r w:rsidRPr="00CF662A">
        <w:tab/>
        <w:t>2251 Tápiószecső, Sági út 1/A.</w:t>
      </w:r>
    </w:p>
    <w:p w:rsidR="00180390" w:rsidRPr="00CF662A" w:rsidRDefault="00180390" w:rsidP="00180390">
      <w:pPr>
        <w:jc w:val="both"/>
      </w:pPr>
      <w:r w:rsidRPr="00CF662A">
        <w:t xml:space="preserve">Számlavezető pénzintézete: </w:t>
      </w:r>
      <w:r w:rsidRPr="00CF662A">
        <w:tab/>
        <w:t xml:space="preserve">OTP Bank </w:t>
      </w:r>
      <w:proofErr w:type="spellStart"/>
      <w:r w:rsidRPr="00CF662A">
        <w:t>Nyrt</w:t>
      </w:r>
      <w:proofErr w:type="spellEnd"/>
      <w:r w:rsidRPr="00CF662A">
        <w:t>.</w:t>
      </w:r>
    </w:p>
    <w:p w:rsidR="00180390" w:rsidRPr="00CF662A" w:rsidRDefault="00180390" w:rsidP="00180390">
      <w:pPr>
        <w:jc w:val="both"/>
      </w:pPr>
      <w:r w:rsidRPr="00CF662A">
        <w:t xml:space="preserve">Számlaszáma: </w:t>
      </w:r>
      <w:r w:rsidRPr="00CF662A">
        <w:tab/>
      </w:r>
      <w:r w:rsidRPr="00CF662A">
        <w:tab/>
        <w:t>11742063-20004783-00000000</w:t>
      </w:r>
    </w:p>
    <w:p w:rsidR="00180390" w:rsidRPr="00CF662A" w:rsidRDefault="00180390" w:rsidP="00180390">
      <w:pPr>
        <w:jc w:val="both"/>
      </w:pPr>
      <w:r w:rsidRPr="00CF662A">
        <w:t xml:space="preserve">Számlázási cím: </w:t>
      </w:r>
      <w:r w:rsidRPr="00CF662A">
        <w:tab/>
      </w:r>
      <w:r w:rsidRPr="00CF662A">
        <w:tab/>
        <w:t>2251 Tápiószecső, Sági út 1/A.</w:t>
      </w:r>
    </w:p>
    <w:p w:rsidR="00180390" w:rsidRPr="00CF662A" w:rsidRDefault="00180390" w:rsidP="00180390">
      <w:pPr>
        <w:jc w:val="both"/>
      </w:pPr>
      <w:r w:rsidRPr="00CF662A">
        <w:t xml:space="preserve">Adószáma: </w:t>
      </w:r>
      <w:r w:rsidRPr="00CF662A">
        <w:tab/>
      </w:r>
      <w:r w:rsidRPr="00CF662A">
        <w:tab/>
      </w:r>
      <w:r w:rsidRPr="00CF662A">
        <w:tab/>
        <w:t>10795549-2-13</w:t>
      </w:r>
    </w:p>
    <w:p w:rsidR="00180390" w:rsidRPr="00CF662A" w:rsidRDefault="00180390" w:rsidP="00180390">
      <w:pPr>
        <w:jc w:val="both"/>
      </w:pPr>
      <w:r w:rsidRPr="00CF662A">
        <w:t xml:space="preserve">Statisztikai jelzőszáma: </w:t>
      </w:r>
      <w:r w:rsidRPr="00CF662A">
        <w:tab/>
        <w:t>10795549-4120-113-13</w:t>
      </w:r>
    </w:p>
    <w:p w:rsidR="00180390" w:rsidRPr="00CF662A" w:rsidRDefault="00180390" w:rsidP="00180390">
      <w:pPr>
        <w:jc w:val="both"/>
      </w:pPr>
      <w:r w:rsidRPr="00CF662A">
        <w:t xml:space="preserve">Cégbíróság: </w:t>
      </w:r>
      <w:r w:rsidRPr="00CF662A">
        <w:tab/>
      </w:r>
      <w:r w:rsidRPr="00CF662A">
        <w:tab/>
      </w:r>
      <w:r w:rsidRPr="00CF662A">
        <w:tab/>
        <w:t>Budapest Környéki Törvényszék Cégbírósága</w:t>
      </w:r>
    </w:p>
    <w:p w:rsidR="00180390" w:rsidRPr="00CF662A" w:rsidRDefault="00180390" w:rsidP="00180390">
      <w:pPr>
        <w:jc w:val="both"/>
      </w:pPr>
      <w:r w:rsidRPr="00CF662A">
        <w:t xml:space="preserve">Cégjegyzék száma: </w:t>
      </w:r>
      <w:r w:rsidRPr="00CF662A">
        <w:tab/>
      </w:r>
      <w:r w:rsidRPr="00CF662A">
        <w:tab/>
        <w:t>13-09-155110</w:t>
      </w:r>
    </w:p>
    <w:p w:rsidR="00180390" w:rsidRPr="00CF662A" w:rsidRDefault="00180390" w:rsidP="00180390">
      <w:pPr>
        <w:jc w:val="both"/>
        <w:rPr>
          <w:bCs/>
        </w:rPr>
      </w:pPr>
      <w:proofErr w:type="gramStart"/>
      <w:r w:rsidRPr="00CF662A">
        <w:rPr>
          <w:bCs/>
        </w:rPr>
        <w:t>mint</w:t>
      </w:r>
      <w:proofErr w:type="gramEnd"/>
      <w:r w:rsidRPr="00CF662A">
        <w:rPr>
          <w:bCs/>
        </w:rPr>
        <w:t xml:space="preserve"> </w:t>
      </w:r>
      <w:r w:rsidRPr="00CF662A">
        <w:rPr>
          <w:b/>
        </w:rPr>
        <w:t>vállalkozó</w:t>
      </w:r>
    </w:p>
    <w:p w:rsidR="006E77AD" w:rsidRPr="006E77AD" w:rsidRDefault="006E77AD" w:rsidP="006E77AD">
      <w:pPr>
        <w:jc w:val="both"/>
      </w:pPr>
      <w:proofErr w:type="gramStart"/>
      <w:r w:rsidRPr="006E77AD">
        <w:t>között</w:t>
      </w:r>
      <w:proofErr w:type="gramEnd"/>
      <w:r w:rsidRPr="006E77AD">
        <w:t>, az alábbi feltételekkel:</w:t>
      </w:r>
    </w:p>
    <w:p w:rsidR="006E77AD" w:rsidRPr="006E77AD" w:rsidRDefault="006E77AD" w:rsidP="006E77AD">
      <w:pPr>
        <w:jc w:val="both"/>
        <w:rPr>
          <w:highlight w:val="yellow"/>
        </w:rPr>
      </w:pPr>
    </w:p>
    <w:p w:rsidR="00C353C2" w:rsidRDefault="00C353C2" w:rsidP="00B234CA">
      <w:pPr>
        <w:pStyle w:val="Listaszerbekezds"/>
        <w:numPr>
          <w:ilvl w:val="0"/>
          <w:numId w:val="23"/>
        </w:numPr>
        <w:ind w:left="0" w:hanging="11"/>
        <w:jc w:val="both"/>
      </w:pPr>
      <w:r>
        <w:t xml:space="preserve">A felek rögzítik, hogy 2015. </w:t>
      </w:r>
      <w:r w:rsidR="00180390">
        <w:t>december 14</w:t>
      </w:r>
      <w:r>
        <w:t xml:space="preserve">. napján vállalkozási szerződést kötöttek </w:t>
      </w:r>
      <w:r w:rsidR="00180390">
        <w:t xml:space="preserve">Budapest VII. kerület </w:t>
      </w:r>
      <w:r w:rsidR="00180390" w:rsidRPr="006D0723">
        <w:rPr>
          <w:iCs/>
        </w:rPr>
        <w:t>Akácfa u. 32. szám alatt található óvodában a konyha épületének átalakítás</w:t>
      </w:r>
      <w:r w:rsidR="00180390">
        <w:rPr>
          <w:iCs/>
        </w:rPr>
        <w:t>ár</w:t>
      </w:r>
      <w:r w:rsidR="00180390" w:rsidRPr="006D0723">
        <w:rPr>
          <w:iCs/>
        </w:rPr>
        <w:t>a óvodai tornaszobává</w:t>
      </w:r>
      <w:r w:rsidR="00180390">
        <w:t xml:space="preserve"> </w:t>
      </w:r>
      <w:r w:rsidR="00C72A6C">
        <w:t>(továbbiakban vállalkozási szerződés)</w:t>
      </w:r>
      <w:r>
        <w:t>.</w:t>
      </w:r>
    </w:p>
    <w:p w:rsidR="00C353C2" w:rsidRDefault="00C353C2" w:rsidP="00C353C2">
      <w:pPr>
        <w:pStyle w:val="Listaszerbekezds"/>
        <w:ind w:left="284"/>
        <w:jc w:val="both"/>
      </w:pPr>
    </w:p>
    <w:p w:rsidR="00C353C2" w:rsidRDefault="00C353C2" w:rsidP="00C353C2">
      <w:pPr>
        <w:pStyle w:val="Listaszerbekezds"/>
        <w:numPr>
          <w:ilvl w:val="0"/>
          <w:numId w:val="23"/>
        </w:numPr>
        <w:ind w:left="284" w:hanging="295"/>
        <w:jc w:val="both"/>
      </w:pPr>
      <w:r>
        <w:t>A</w:t>
      </w:r>
      <w:r w:rsidRPr="0090548F">
        <w:t xml:space="preserve"> </w:t>
      </w:r>
      <w:r>
        <w:t>vállalkozási</w:t>
      </w:r>
      <w:r w:rsidRPr="0090548F">
        <w:t xml:space="preserve"> szerződés</w:t>
      </w:r>
      <w:r>
        <w:t xml:space="preserve"> módosítása vált szükségessé az </w:t>
      </w:r>
      <w:r w:rsidRPr="0090548F">
        <w:t>alábbi</w:t>
      </w:r>
      <w:r>
        <w:t xml:space="preserve"> ok miatt:</w:t>
      </w:r>
    </w:p>
    <w:p w:rsidR="00C353C2" w:rsidRDefault="00C353C2" w:rsidP="00C353C2">
      <w:pPr>
        <w:jc w:val="both"/>
      </w:pPr>
    </w:p>
    <w:p w:rsidR="00601CCA" w:rsidRDefault="00367878" w:rsidP="00601CCA">
      <w:pPr>
        <w:pStyle w:val="Default"/>
        <w:jc w:val="both"/>
      </w:pPr>
      <w:r>
        <w:rPr>
          <w:rFonts w:eastAsia="Times New Roman"/>
        </w:rPr>
        <w:t>A sportpadló burkolat elkészítéséhez szükséges megfelelő aljzatbeton 2016. február 23.-án elkészült, azonban a beton száradása nem a tervezettnek megfelelő ütemben szárad. A száradáshoz a fűtésen és a megfelelő folyamato</w:t>
      </w:r>
      <w:bookmarkStart w:id="0" w:name="_GoBack"/>
      <w:bookmarkEnd w:id="0"/>
      <w:r>
        <w:rPr>
          <w:rFonts w:eastAsia="Times New Roman"/>
        </w:rPr>
        <w:t>s szellőztetés biztosítása mellet</w:t>
      </w:r>
      <w:r w:rsidR="00BC1985">
        <w:rPr>
          <w:rFonts w:eastAsia="Times New Roman"/>
        </w:rPr>
        <w:t>t</w:t>
      </w:r>
      <w:r>
        <w:rPr>
          <w:rFonts w:eastAsia="Times New Roman"/>
        </w:rPr>
        <w:t xml:space="preserve"> párátlanító készüléket is alkalmazva sem érhető el a várt eredmény határidőre. </w:t>
      </w:r>
      <w:r w:rsidR="00601CCA">
        <w:t>Ezen ok miatt a kivitelezés az eredetileg megállapított teljesítési határidőben nem fejezhető be, erre tekintettel a teljesítési határidő módosítása szükséges.</w:t>
      </w:r>
    </w:p>
    <w:p w:rsidR="00C353C2" w:rsidRDefault="00C353C2" w:rsidP="00601CCA">
      <w:pPr>
        <w:jc w:val="both"/>
      </w:pPr>
    </w:p>
    <w:p w:rsidR="00892923" w:rsidRDefault="00892923" w:rsidP="00892923">
      <w:pPr>
        <w:pStyle w:val="Listaszerbekezds"/>
        <w:ind w:left="0"/>
        <w:jc w:val="both"/>
      </w:pPr>
      <w:r>
        <w:t xml:space="preserve">3. </w:t>
      </w:r>
      <w:r w:rsidRPr="002075B6">
        <w:t>A</w:t>
      </w:r>
      <w:r>
        <w:t xml:space="preserve"> 2. pontban rögzítettekre</w:t>
      </w:r>
      <w:r w:rsidRPr="002075B6">
        <w:t xml:space="preserve"> tekintettel a felek a vállalkozási szerződés</w:t>
      </w:r>
      <w:r w:rsidR="00601CCA">
        <w:t xml:space="preserve"> 2.</w:t>
      </w:r>
      <w:r w:rsidR="00180390">
        <w:t>4</w:t>
      </w:r>
      <w:r w:rsidR="00601CCA">
        <w:t>. pontját</w:t>
      </w:r>
      <w:r w:rsidRPr="002075B6">
        <w:t xml:space="preserve"> az alábbiak szerint módosítják (a módosított szövegrészek dőlt betűvel jelölve):</w:t>
      </w:r>
    </w:p>
    <w:p w:rsidR="00892923" w:rsidRDefault="00892923" w:rsidP="006E77AD">
      <w:pPr>
        <w:jc w:val="both"/>
        <w:rPr>
          <w:highlight w:val="yellow"/>
        </w:rPr>
      </w:pPr>
    </w:p>
    <w:p w:rsidR="00601CCA" w:rsidRDefault="00601CCA" w:rsidP="00601CCA">
      <w:pPr>
        <w:pStyle w:val="Szvegtrzs2"/>
        <w:spacing w:after="0" w:line="240" w:lineRule="auto"/>
        <w:ind w:left="720" w:right="-1" w:hanging="720"/>
        <w:jc w:val="both"/>
      </w:pPr>
      <w:r>
        <w:t>2.</w:t>
      </w:r>
      <w:r w:rsidR="00180390">
        <w:t>4</w:t>
      </w:r>
      <w:r>
        <w:t>.</w:t>
      </w:r>
      <w:r>
        <w:tab/>
      </w:r>
      <w:r w:rsidR="00180390" w:rsidRPr="00CF662A">
        <w:t xml:space="preserve">A vállalkozó köteles valamennyi kivitelezési munkát </w:t>
      </w:r>
      <w:r w:rsidR="00180390" w:rsidRPr="00180390">
        <w:rPr>
          <w:b/>
          <w:i/>
        </w:rPr>
        <w:t>2016. május 20-ig</w:t>
      </w:r>
      <w:r w:rsidR="00180390" w:rsidRPr="00CF662A">
        <w:t xml:space="preserve"> befejezni, de a kivitelezési munkák csak a ki</w:t>
      </w:r>
      <w:r w:rsidR="00180390" w:rsidRPr="00CF662A">
        <w:rPr>
          <w:rFonts w:eastAsia="Calibri"/>
        </w:rPr>
        <w:t>viteli terv</w:t>
      </w:r>
      <w:r w:rsidR="00180390" w:rsidRPr="00CF662A">
        <w:t xml:space="preserve"> megrendelő jóváhagyását követően indulhatnak. </w:t>
      </w:r>
      <w:r w:rsidR="00180390" w:rsidRPr="00CF662A">
        <w:rPr>
          <w:bCs/>
        </w:rPr>
        <w:t>A megrendelő előteljesítést elfogad.</w:t>
      </w:r>
    </w:p>
    <w:p w:rsidR="00057CFD" w:rsidRDefault="00057CFD" w:rsidP="006E77AD">
      <w:pPr>
        <w:jc w:val="both"/>
        <w:rPr>
          <w:highlight w:val="yellow"/>
        </w:rPr>
      </w:pPr>
    </w:p>
    <w:p w:rsidR="00D62981" w:rsidRDefault="00D62981" w:rsidP="006E77AD">
      <w:pPr>
        <w:jc w:val="both"/>
        <w:rPr>
          <w:highlight w:val="yellow"/>
        </w:rPr>
      </w:pPr>
    </w:p>
    <w:p w:rsidR="00C72A6C" w:rsidRDefault="00C72A6C" w:rsidP="00C72A6C">
      <w:pPr>
        <w:jc w:val="both"/>
      </w:pPr>
      <w:r>
        <w:t>4</w:t>
      </w:r>
      <w:r w:rsidRPr="0090548F">
        <w:t>. A</w:t>
      </w:r>
      <w:r>
        <w:t xml:space="preserve"> vállalkozási</w:t>
      </w:r>
      <w:r w:rsidRPr="0090548F">
        <w:t xml:space="preserve"> szerződés jelen módosítással nem érintett részei változatlan tartalommal hatályosak.</w:t>
      </w:r>
    </w:p>
    <w:p w:rsidR="00C72A6C" w:rsidRDefault="00C72A6C" w:rsidP="00C72A6C">
      <w:pPr>
        <w:jc w:val="both"/>
      </w:pPr>
    </w:p>
    <w:p w:rsidR="00C72A6C" w:rsidRPr="0090548F" w:rsidRDefault="00C72A6C" w:rsidP="00C72A6C">
      <w:pPr>
        <w:jc w:val="both"/>
      </w:pPr>
      <w:r>
        <w:rPr>
          <w:bCs/>
        </w:rPr>
        <w:t>5. Jelen s</w:t>
      </w:r>
      <w:r w:rsidRPr="00F26843">
        <w:rPr>
          <w:bCs/>
        </w:rPr>
        <w:t>zerződés</w:t>
      </w:r>
      <w:r>
        <w:rPr>
          <w:bCs/>
        </w:rPr>
        <w:t xml:space="preserve"> módosítás</w:t>
      </w:r>
      <w:r w:rsidRPr="00F26843">
        <w:rPr>
          <w:bCs/>
        </w:rPr>
        <w:t xml:space="preserve"> </w:t>
      </w:r>
      <w:r>
        <w:rPr>
          <w:bCs/>
        </w:rPr>
        <w:t xml:space="preserve">érvényességének feltétele, hogy </w:t>
      </w:r>
      <w:r w:rsidRPr="0052551F">
        <w:rPr>
          <w:lang w:val="x-none"/>
        </w:rPr>
        <w:t>Budapest Főváros VII. kerület Erzsébetváros Önkormányzata Képviselő-testületének Pénzügyi és Kerületfejlesztési Bizottsága</w:t>
      </w:r>
      <w:r>
        <w:t xml:space="preserve"> jelen módosítást elfogadja</w:t>
      </w:r>
      <w:r w:rsidRPr="007274AB">
        <w:rPr>
          <w:bCs/>
        </w:rPr>
        <w:t>.</w:t>
      </w:r>
    </w:p>
    <w:p w:rsidR="00C72A6C" w:rsidRDefault="00C72A6C" w:rsidP="00C72A6C">
      <w:pPr>
        <w:jc w:val="both"/>
      </w:pPr>
    </w:p>
    <w:p w:rsidR="00C72A6C" w:rsidRPr="0090548F" w:rsidRDefault="00C72A6C" w:rsidP="00C72A6C">
      <w:pPr>
        <w:jc w:val="both"/>
      </w:pPr>
      <w:r>
        <w:t>6</w:t>
      </w:r>
      <w:r w:rsidRPr="0090548F">
        <w:t>. Felek a jelen módosítást annak elolvasása után, mint akaratukkal mindenben megegyezőt írják alá.</w:t>
      </w:r>
    </w:p>
    <w:p w:rsidR="00C72A6C" w:rsidRPr="006E77AD" w:rsidRDefault="00C72A6C" w:rsidP="006E77AD">
      <w:pPr>
        <w:jc w:val="both"/>
        <w:rPr>
          <w:highlight w:val="yellow"/>
        </w:rPr>
      </w:pPr>
    </w:p>
    <w:p w:rsidR="006E77AD" w:rsidRPr="006E77AD" w:rsidRDefault="006E77AD" w:rsidP="006E77AD">
      <w:pPr>
        <w:pStyle w:val="text-3mezera"/>
        <w:suppressAutoHyphens w:val="0"/>
        <w:spacing w:before="0" w:line="240" w:lineRule="auto"/>
        <w:rPr>
          <w:rFonts w:ascii="Times New Roman" w:hAnsi="Times New Roman" w:cs="Times New Roman"/>
          <w:szCs w:val="24"/>
        </w:rPr>
      </w:pPr>
    </w:p>
    <w:p w:rsidR="006E77AD" w:rsidRPr="006E77AD" w:rsidRDefault="006E77AD" w:rsidP="006E77AD">
      <w:pPr>
        <w:pStyle w:val="text-3mezera"/>
        <w:suppressAutoHyphens w:val="0"/>
        <w:spacing w:before="0" w:line="240" w:lineRule="auto"/>
        <w:rPr>
          <w:rFonts w:ascii="Times New Roman" w:hAnsi="Times New Roman" w:cs="Times New Roman"/>
          <w:szCs w:val="24"/>
        </w:rPr>
      </w:pPr>
    </w:p>
    <w:p w:rsidR="006E77AD" w:rsidRPr="006E77AD" w:rsidRDefault="006E77AD" w:rsidP="006E77AD">
      <w:pPr>
        <w:jc w:val="both"/>
      </w:pPr>
      <w:r w:rsidRPr="00E24D3B">
        <w:t>Budapest, 201</w:t>
      </w:r>
      <w:r w:rsidR="00180390">
        <w:t>6</w:t>
      </w:r>
      <w:r w:rsidRPr="00E24D3B">
        <w:t>. ………………………………</w:t>
      </w:r>
    </w:p>
    <w:p w:rsidR="006E77AD" w:rsidRPr="006E77AD" w:rsidRDefault="006E77AD" w:rsidP="006E77AD">
      <w:pPr>
        <w:jc w:val="both"/>
      </w:pPr>
    </w:p>
    <w:p w:rsidR="006E77AD" w:rsidRPr="006E77AD" w:rsidRDefault="006E77AD" w:rsidP="006E77AD">
      <w:pPr>
        <w:jc w:val="both"/>
        <w:rPr>
          <w:bCs/>
        </w:rPr>
      </w:pPr>
    </w:p>
    <w:p w:rsidR="00180390" w:rsidRPr="00A85D43" w:rsidRDefault="00180390" w:rsidP="00180390">
      <w:pPr>
        <w:jc w:val="both"/>
        <w:rPr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180390" w:rsidRPr="000B3684" w:rsidTr="00CC209D">
        <w:tc>
          <w:tcPr>
            <w:tcW w:w="4583" w:type="dxa"/>
          </w:tcPr>
          <w:p w:rsidR="00180390" w:rsidRPr="00CF662A" w:rsidRDefault="00180390" w:rsidP="0018039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CF662A">
              <w:rPr>
                <w:noProof/>
                <w:spacing w:val="-3"/>
              </w:rPr>
              <w:t>……………………………………..</w:t>
            </w:r>
          </w:p>
          <w:p w:rsidR="00180390" w:rsidRPr="00CF662A" w:rsidRDefault="00180390" w:rsidP="00180390">
            <w:pPr>
              <w:pStyle w:val="Cmsor8"/>
              <w:spacing w:befor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662A">
              <w:rPr>
                <w:rFonts w:ascii="Times New Roman" w:hAnsi="Times New Roman" w:cs="Times New Roman"/>
                <w:b/>
                <w:sz w:val="24"/>
              </w:rPr>
              <w:t xml:space="preserve">Budapest Főváros VII. kerület </w:t>
            </w:r>
          </w:p>
          <w:p w:rsidR="00180390" w:rsidRPr="00CF662A" w:rsidRDefault="00180390" w:rsidP="00180390">
            <w:pPr>
              <w:pStyle w:val="Cmsor8"/>
              <w:spacing w:befor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662A">
              <w:rPr>
                <w:rFonts w:ascii="Times New Roman" w:hAnsi="Times New Roman" w:cs="Times New Roman"/>
                <w:b/>
                <w:sz w:val="24"/>
              </w:rPr>
              <w:t>Erzsébetváros Önkormányzata</w:t>
            </w:r>
          </w:p>
          <w:p w:rsidR="00180390" w:rsidRPr="00CF662A" w:rsidRDefault="00180390" w:rsidP="00180390">
            <w:pPr>
              <w:pStyle w:val="Cmsor8"/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  <w:r w:rsidRPr="00CF662A">
              <w:rPr>
                <w:rFonts w:ascii="Times New Roman" w:hAnsi="Times New Roman" w:cs="Times New Roman"/>
                <w:sz w:val="24"/>
              </w:rPr>
              <w:t>képviseletében:</w:t>
            </w:r>
          </w:p>
          <w:p w:rsidR="00180390" w:rsidRPr="00CF662A" w:rsidRDefault="00180390" w:rsidP="00180390">
            <w:pPr>
              <w:pStyle w:val="Cmsor8"/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F662A">
              <w:rPr>
                <w:rFonts w:ascii="Times New Roman" w:hAnsi="Times New Roman" w:cs="Times New Roman"/>
                <w:sz w:val="24"/>
              </w:rPr>
              <w:t>Vattamány</w:t>
            </w:r>
            <w:proofErr w:type="spellEnd"/>
            <w:r w:rsidRPr="00CF662A">
              <w:rPr>
                <w:rFonts w:ascii="Times New Roman" w:hAnsi="Times New Roman" w:cs="Times New Roman"/>
                <w:sz w:val="24"/>
              </w:rPr>
              <w:t xml:space="preserve"> Zsolt polgármester</w:t>
            </w:r>
          </w:p>
          <w:p w:rsidR="00180390" w:rsidRPr="00CF662A" w:rsidRDefault="00180390" w:rsidP="0018039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b/>
                <w:noProof/>
                <w:spacing w:val="-3"/>
              </w:rPr>
            </w:pPr>
            <w:r w:rsidRPr="00CF662A">
              <w:rPr>
                <w:noProof/>
                <w:spacing w:val="-3"/>
              </w:rPr>
              <w:t>Megrendelő</w:t>
            </w:r>
          </w:p>
        </w:tc>
        <w:tc>
          <w:tcPr>
            <w:tcW w:w="4583" w:type="dxa"/>
          </w:tcPr>
          <w:p w:rsidR="00180390" w:rsidRPr="00CF662A" w:rsidRDefault="00180390" w:rsidP="0018039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CF662A">
              <w:rPr>
                <w:noProof/>
                <w:spacing w:val="-3"/>
              </w:rPr>
              <w:t>…………………………………………</w:t>
            </w:r>
          </w:p>
          <w:p w:rsidR="00180390" w:rsidRPr="00CF662A" w:rsidRDefault="00180390" w:rsidP="00180390">
            <w:pPr>
              <w:pStyle w:val="Cmsor8"/>
              <w:spacing w:befor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662A">
              <w:rPr>
                <w:rFonts w:ascii="Times New Roman" w:hAnsi="Times New Roman" w:cs="Times New Roman"/>
                <w:b/>
                <w:sz w:val="24"/>
              </w:rPr>
              <w:t>PMG Építőipari Korlátolt Felelősségű Tá</w:t>
            </w:r>
            <w:r>
              <w:rPr>
                <w:rFonts w:ascii="Times New Roman" w:hAnsi="Times New Roman" w:cs="Times New Roman"/>
                <w:b/>
                <w:sz w:val="24"/>
              </w:rPr>
              <w:t>r</w:t>
            </w:r>
            <w:r w:rsidRPr="00CF662A">
              <w:rPr>
                <w:rFonts w:ascii="Times New Roman" w:hAnsi="Times New Roman" w:cs="Times New Roman"/>
                <w:b/>
                <w:sz w:val="24"/>
              </w:rPr>
              <w:t xml:space="preserve">saság </w:t>
            </w:r>
          </w:p>
          <w:p w:rsidR="00180390" w:rsidRPr="00CF662A" w:rsidRDefault="00180390" w:rsidP="00180390">
            <w:pPr>
              <w:pStyle w:val="Cmsor8"/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  <w:r w:rsidRPr="00CF662A">
              <w:rPr>
                <w:rFonts w:ascii="Times New Roman" w:hAnsi="Times New Roman" w:cs="Times New Roman"/>
                <w:sz w:val="24"/>
              </w:rPr>
              <w:t>képviseletében:</w:t>
            </w:r>
          </w:p>
          <w:p w:rsidR="00180390" w:rsidRPr="00CF662A" w:rsidRDefault="00180390" w:rsidP="00180390">
            <w:pPr>
              <w:pStyle w:val="Cmsor8"/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  <w:r w:rsidRPr="00CF662A">
              <w:rPr>
                <w:rFonts w:ascii="Times New Roman" w:hAnsi="Times New Roman" w:cs="Times New Roman"/>
                <w:sz w:val="24"/>
              </w:rPr>
              <w:t>Mikus István ügyvezető</w:t>
            </w:r>
          </w:p>
          <w:p w:rsidR="00180390" w:rsidRDefault="00180390" w:rsidP="0018039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CF662A">
              <w:rPr>
                <w:noProof/>
                <w:spacing w:val="-3"/>
              </w:rPr>
              <w:t>Vállalkozó</w:t>
            </w:r>
          </w:p>
          <w:p w:rsidR="00180390" w:rsidRPr="00CF662A" w:rsidRDefault="00180390" w:rsidP="0018039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b/>
                <w:noProof/>
                <w:spacing w:val="-3"/>
              </w:rPr>
            </w:pPr>
          </w:p>
        </w:tc>
      </w:tr>
    </w:tbl>
    <w:p w:rsidR="00601CCA" w:rsidRPr="007644F6" w:rsidRDefault="00601CCA" w:rsidP="00601CCA">
      <w:pPr>
        <w:jc w:val="both"/>
        <w:rPr>
          <w:bCs/>
        </w:rPr>
      </w:pPr>
      <w:proofErr w:type="spellStart"/>
      <w:r w:rsidRPr="007644F6">
        <w:rPr>
          <w:bCs/>
        </w:rPr>
        <w:t>Ellenjegyzi</w:t>
      </w:r>
      <w:proofErr w:type="spellEnd"/>
      <w:proofErr w:type="gramStart"/>
      <w:r w:rsidRPr="007644F6">
        <w:rPr>
          <w:bCs/>
        </w:rPr>
        <w:t>:</w:t>
      </w:r>
      <w:r w:rsidRPr="007644F6">
        <w:rPr>
          <w:bCs/>
        </w:rPr>
        <w:tab/>
      </w:r>
      <w:r w:rsidRPr="007644F6">
        <w:rPr>
          <w:bCs/>
        </w:rPr>
        <w:tab/>
      </w:r>
      <w:r w:rsidRPr="007644F6">
        <w:rPr>
          <w:bCs/>
        </w:rPr>
        <w:tab/>
      </w:r>
      <w:r w:rsidRPr="007644F6">
        <w:rPr>
          <w:bCs/>
        </w:rPr>
        <w:tab/>
      </w:r>
      <w:r w:rsidRPr="007644F6">
        <w:rPr>
          <w:bCs/>
        </w:rPr>
        <w:tab/>
        <w:t xml:space="preserve">        Pénzügyi</w:t>
      </w:r>
      <w:proofErr w:type="gramEnd"/>
      <w:r w:rsidRPr="007644F6">
        <w:rPr>
          <w:bCs/>
        </w:rPr>
        <w:t xml:space="preserve"> ellenjegyzés:</w:t>
      </w:r>
    </w:p>
    <w:p w:rsidR="00601CCA" w:rsidRDefault="00601CCA" w:rsidP="00601CCA">
      <w:pPr>
        <w:jc w:val="both"/>
        <w:rPr>
          <w:bCs/>
        </w:rPr>
      </w:pPr>
    </w:p>
    <w:p w:rsidR="00601CCA" w:rsidRPr="007644F6" w:rsidRDefault="00601CCA" w:rsidP="00601CCA">
      <w:pPr>
        <w:jc w:val="both"/>
        <w:rPr>
          <w:bCs/>
        </w:rPr>
      </w:pPr>
    </w:p>
    <w:p w:rsidR="00601CCA" w:rsidRPr="007644F6" w:rsidRDefault="00601CCA" w:rsidP="00601CCA">
      <w:pPr>
        <w:jc w:val="both"/>
        <w:rPr>
          <w:bCs/>
        </w:rPr>
      </w:pPr>
      <w:r w:rsidRPr="007644F6">
        <w:rPr>
          <w:bCs/>
        </w:rPr>
        <w:t>………………………………………….</w:t>
      </w:r>
      <w:r w:rsidRPr="007644F6">
        <w:rPr>
          <w:bCs/>
        </w:rPr>
        <w:tab/>
      </w:r>
      <w:r w:rsidRPr="007644F6">
        <w:rPr>
          <w:bCs/>
        </w:rPr>
        <w:tab/>
        <w:t>……………………………………..</w:t>
      </w:r>
    </w:p>
    <w:p w:rsidR="00601CCA" w:rsidRPr="007644F6" w:rsidRDefault="00601CCA" w:rsidP="00601CCA">
      <w:pPr>
        <w:jc w:val="both"/>
        <w:rPr>
          <w:bCs/>
        </w:rPr>
      </w:pPr>
      <w:r w:rsidRPr="007644F6">
        <w:rPr>
          <w:bCs/>
        </w:rPr>
        <w:t xml:space="preserve">Dr. Gotthard Gábor </w:t>
      </w:r>
      <w:r w:rsidRPr="007644F6">
        <w:rPr>
          <w:bCs/>
        </w:rPr>
        <w:tab/>
      </w:r>
      <w:r w:rsidRPr="007644F6">
        <w:rPr>
          <w:bCs/>
        </w:rPr>
        <w:tab/>
      </w:r>
      <w:r w:rsidRPr="007644F6">
        <w:rPr>
          <w:bCs/>
        </w:rPr>
        <w:tab/>
      </w:r>
      <w:r w:rsidRPr="007644F6">
        <w:rPr>
          <w:bCs/>
        </w:rPr>
        <w:tab/>
      </w:r>
      <w:r w:rsidRPr="007644F6">
        <w:rPr>
          <w:bCs/>
        </w:rPr>
        <w:tab/>
        <w:t>Fitosné Zemanovics Zsuzsanna</w:t>
      </w:r>
    </w:p>
    <w:p w:rsidR="00601CCA" w:rsidRPr="007644F6" w:rsidRDefault="00601CCA" w:rsidP="00601CCA">
      <w:pPr>
        <w:jc w:val="both"/>
        <w:rPr>
          <w:bCs/>
        </w:rPr>
      </w:pPr>
      <w:r w:rsidRPr="007644F6">
        <w:rPr>
          <w:bCs/>
        </w:rPr>
        <w:t>Jegyző</w:t>
      </w:r>
      <w:r w:rsidRPr="007644F6">
        <w:rPr>
          <w:bCs/>
        </w:rPr>
        <w:tab/>
      </w:r>
      <w:r w:rsidRPr="007644F6">
        <w:rPr>
          <w:bCs/>
        </w:rPr>
        <w:tab/>
      </w:r>
      <w:r w:rsidRPr="007644F6">
        <w:rPr>
          <w:bCs/>
        </w:rPr>
        <w:tab/>
      </w:r>
      <w:r w:rsidRPr="007644F6">
        <w:rPr>
          <w:bCs/>
        </w:rPr>
        <w:tab/>
      </w:r>
      <w:r w:rsidRPr="007644F6">
        <w:rPr>
          <w:bCs/>
        </w:rPr>
        <w:tab/>
      </w:r>
      <w:r w:rsidRPr="007644F6">
        <w:rPr>
          <w:bCs/>
        </w:rPr>
        <w:tab/>
      </w:r>
      <w:r w:rsidRPr="007644F6">
        <w:rPr>
          <w:bCs/>
        </w:rPr>
        <w:tab/>
        <w:t>Pénzügyi Iroda vezetője</w:t>
      </w:r>
    </w:p>
    <w:p w:rsidR="00F91F98" w:rsidRPr="006E77AD" w:rsidRDefault="00F91F98" w:rsidP="00601CCA">
      <w:pPr>
        <w:jc w:val="both"/>
      </w:pPr>
    </w:p>
    <w:sectPr w:rsidR="00F91F98" w:rsidRPr="006E77AD" w:rsidSect="00105199">
      <w:footerReference w:type="default" r:id="rId9"/>
      <w:pgSz w:w="11906" w:h="16838"/>
      <w:pgMar w:top="1417" w:right="1417" w:bottom="993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6F0" w:rsidRDefault="002256F0" w:rsidP="00DD69E8">
      <w:r>
        <w:separator/>
      </w:r>
    </w:p>
  </w:endnote>
  <w:endnote w:type="continuationSeparator" w:id="0">
    <w:p w:rsidR="002256F0" w:rsidRDefault="002256F0" w:rsidP="00DD6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8685854"/>
      <w:docPartObj>
        <w:docPartGallery w:val="Page Numbers (Bottom of Page)"/>
        <w:docPartUnique/>
      </w:docPartObj>
    </w:sdtPr>
    <w:sdtEndPr/>
    <w:sdtContent>
      <w:p w:rsidR="00DD69E8" w:rsidRDefault="00DD69E8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985">
          <w:rPr>
            <w:noProof/>
          </w:rPr>
          <w:t>1</w:t>
        </w:r>
        <w:r>
          <w:fldChar w:fldCharType="end"/>
        </w:r>
      </w:p>
    </w:sdtContent>
  </w:sdt>
  <w:p w:rsidR="00DD69E8" w:rsidRDefault="00DD69E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6F0" w:rsidRDefault="002256F0" w:rsidP="00DD69E8">
      <w:r>
        <w:separator/>
      </w:r>
    </w:p>
  </w:footnote>
  <w:footnote w:type="continuationSeparator" w:id="0">
    <w:p w:rsidR="002256F0" w:rsidRDefault="002256F0" w:rsidP="00DD69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5"/>
    <w:multiLevelType w:val="multilevel"/>
    <w:tmpl w:val="00000005"/>
    <w:name w:val="WW8Num5"/>
    <w:lvl w:ilvl="0">
      <w:start w:val="14"/>
      <w:numFmt w:val="decimal"/>
      <w:lvlText w:val="%1."/>
      <w:lvlJc w:val="left"/>
      <w:pPr>
        <w:tabs>
          <w:tab w:val="num" w:pos="680"/>
        </w:tabs>
        <w:ind w:left="680" w:hanging="680"/>
      </w:pPr>
    </w:lvl>
    <w:lvl w:ilvl="1">
      <w:start w:val="15"/>
      <w:numFmt w:val="decimal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Garamond" w:hAnsi="Garamond"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3">
    <w:nsid w:val="00000010"/>
    <w:multiLevelType w:val="singleLevel"/>
    <w:tmpl w:val="00000010"/>
    <w:name w:val="WW8Num16"/>
    <w:lvl w:ilvl="0">
      <w:start w:val="305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4">
    <w:nsid w:val="00000019"/>
    <w:multiLevelType w:val="singleLevel"/>
    <w:tmpl w:val="00000019"/>
    <w:name w:val="WW8Num25"/>
    <w:lvl w:ilvl="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/>
      </w:rPr>
    </w:lvl>
  </w:abstractNum>
  <w:abstractNum w:abstractNumId="5">
    <w:nsid w:val="07C551FF"/>
    <w:multiLevelType w:val="multilevel"/>
    <w:tmpl w:val="C560A2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0FEA40E5"/>
    <w:multiLevelType w:val="multilevel"/>
    <w:tmpl w:val="9248800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>
    <w:nsid w:val="12602B51"/>
    <w:multiLevelType w:val="hybridMultilevel"/>
    <w:tmpl w:val="216EEBAA"/>
    <w:lvl w:ilvl="0" w:tplc="8DDCA4B4">
      <w:start w:val="1"/>
      <w:numFmt w:val="bullet"/>
      <w:lvlText w:val="–"/>
      <w:lvlJc w:val="left"/>
      <w:pPr>
        <w:ind w:left="1440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7C16AAF"/>
    <w:multiLevelType w:val="multilevel"/>
    <w:tmpl w:val="32C2A954"/>
    <w:lvl w:ilvl="0">
      <w:start w:val="1"/>
      <w:numFmt w:val="bullet"/>
      <w:lvlText w:val="–"/>
      <w:lvlJc w:val="left"/>
      <w:pPr>
        <w:tabs>
          <w:tab w:val="num" w:pos="2204"/>
        </w:tabs>
        <w:ind w:left="2204" w:hanging="360"/>
      </w:pPr>
      <w:rPr>
        <w:rFonts w:ascii="Garamond" w:hAnsi="Garamond"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</w:lvl>
    <w:lvl w:ilvl="2">
      <w:start w:val="1"/>
      <w:numFmt w:val="decimal"/>
      <w:isLgl/>
      <w:lvlText w:val="%1.%2.%3."/>
      <w:lvlJc w:val="left"/>
      <w:pPr>
        <w:ind w:left="2564" w:hanging="720"/>
      </w:pPr>
    </w:lvl>
    <w:lvl w:ilvl="3">
      <w:start w:val="1"/>
      <w:numFmt w:val="decimal"/>
      <w:isLgl/>
      <w:lvlText w:val="%1.%2.%3.%4."/>
      <w:lvlJc w:val="left"/>
      <w:pPr>
        <w:ind w:left="2564" w:hanging="720"/>
      </w:pPr>
    </w:lvl>
    <w:lvl w:ilvl="4">
      <w:start w:val="1"/>
      <w:numFmt w:val="decimal"/>
      <w:isLgl/>
      <w:lvlText w:val="%1.%2.%3.%4.%5."/>
      <w:lvlJc w:val="left"/>
      <w:pPr>
        <w:ind w:left="2924" w:hanging="1080"/>
      </w:pPr>
    </w:lvl>
    <w:lvl w:ilvl="5">
      <w:start w:val="1"/>
      <w:numFmt w:val="decimal"/>
      <w:isLgl/>
      <w:lvlText w:val="%1.%2.%3.%4.%5.%6."/>
      <w:lvlJc w:val="left"/>
      <w:pPr>
        <w:ind w:left="2924" w:hanging="1080"/>
      </w:pPr>
    </w:lvl>
    <w:lvl w:ilvl="6">
      <w:start w:val="1"/>
      <w:numFmt w:val="decimal"/>
      <w:isLgl/>
      <w:lvlText w:val="%1.%2.%3.%4.%5.%6.%7."/>
      <w:lvlJc w:val="left"/>
      <w:pPr>
        <w:ind w:left="3284" w:hanging="1440"/>
      </w:p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</w:lvl>
  </w:abstractNum>
  <w:abstractNum w:abstractNumId="9">
    <w:nsid w:val="18C32CC7"/>
    <w:multiLevelType w:val="multilevel"/>
    <w:tmpl w:val="C1F2F16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7540AE2"/>
    <w:multiLevelType w:val="hybridMultilevel"/>
    <w:tmpl w:val="616CF04E"/>
    <w:lvl w:ilvl="0" w:tplc="8DDCA4B4">
      <w:start w:val="1"/>
      <w:numFmt w:val="bullet"/>
      <w:lvlText w:val="–"/>
      <w:lvlJc w:val="left"/>
      <w:pPr>
        <w:ind w:left="1429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6C67975"/>
    <w:multiLevelType w:val="hybridMultilevel"/>
    <w:tmpl w:val="92D43E6E"/>
    <w:lvl w:ilvl="0" w:tplc="8DDCA4B4">
      <w:start w:val="1"/>
      <w:numFmt w:val="bullet"/>
      <w:lvlText w:val="–"/>
      <w:lvlJc w:val="left"/>
      <w:pPr>
        <w:ind w:left="1429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A1165E7"/>
    <w:multiLevelType w:val="multilevel"/>
    <w:tmpl w:val="940AA9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3">
    <w:nsid w:val="3E477D87"/>
    <w:multiLevelType w:val="hybridMultilevel"/>
    <w:tmpl w:val="E4729414"/>
    <w:lvl w:ilvl="0" w:tplc="00000007">
      <w:start w:val="2"/>
      <w:numFmt w:val="bullet"/>
      <w:lvlText w:val=""/>
      <w:lvlJc w:val="left"/>
      <w:pPr>
        <w:ind w:left="720" w:hanging="360"/>
      </w:pPr>
      <w:rPr>
        <w:rFonts w:ascii="Symbol" w:hAnsi="Symbol"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794D3E"/>
    <w:multiLevelType w:val="hybridMultilevel"/>
    <w:tmpl w:val="2D600314"/>
    <w:lvl w:ilvl="0" w:tplc="3110AAD2">
      <w:start w:val="2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854F81"/>
    <w:multiLevelType w:val="hybridMultilevel"/>
    <w:tmpl w:val="46187BD0"/>
    <w:lvl w:ilvl="0" w:tplc="8DDCA4B4">
      <w:numFmt w:val="bullet"/>
      <w:pStyle w:val="Felsorols2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E12F36"/>
    <w:multiLevelType w:val="hybridMultilevel"/>
    <w:tmpl w:val="A8F0949C"/>
    <w:lvl w:ilvl="0" w:tplc="00000007">
      <w:start w:val="2"/>
      <w:numFmt w:val="bullet"/>
      <w:lvlText w:val=""/>
      <w:lvlJc w:val="left"/>
      <w:pPr>
        <w:ind w:left="720" w:hanging="360"/>
      </w:pPr>
      <w:rPr>
        <w:rFonts w:ascii="Symbol" w:hAnsi="Symbol"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A93407"/>
    <w:multiLevelType w:val="hybridMultilevel"/>
    <w:tmpl w:val="7662FEE0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0E000F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18">
    <w:nsid w:val="5BD41CC2"/>
    <w:multiLevelType w:val="hybridMultilevel"/>
    <w:tmpl w:val="FC76005E"/>
    <w:lvl w:ilvl="0" w:tplc="00000007">
      <w:start w:val="2"/>
      <w:numFmt w:val="bullet"/>
      <w:lvlText w:val=""/>
      <w:lvlJc w:val="left"/>
      <w:pPr>
        <w:ind w:left="1146" w:hanging="360"/>
      </w:pPr>
      <w:rPr>
        <w:rFonts w:ascii="Symbol" w:hAnsi="Symbol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0E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62A230F5"/>
    <w:multiLevelType w:val="hybridMultilevel"/>
    <w:tmpl w:val="56A8C6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7308F7"/>
    <w:multiLevelType w:val="hybridMultilevel"/>
    <w:tmpl w:val="1FC07B98"/>
    <w:lvl w:ilvl="0" w:tplc="00000007">
      <w:start w:val="2"/>
      <w:numFmt w:val="bullet"/>
      <w:lvlText w:val=""/>
      <w:lvlJc w:val="left"/>
      <w:pPr>
        <w:ind w:left="720" w:hanging="360"/>
      </w:pPr>
      <w:rPr>
        <w:rFonts w:ascii="Symbol" w:hAnsi="Symbol"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0000007">
      <w:start w:val="2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0122EE"/>
    <w:multiLevelType w:val="multilevel"/>
    <w:tmpl w:val="10D2B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2">
    <w:nsid w:val="7C6E6A0F"/>
    <w:multiLevelType w:val="multilevel"/>
    <w:tmpl w:val="E11A6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56" w:hanging="1800"/>
      </w:pPr>
      <w:rPr>
        <w:rFonts w:hint="default"/>
      </w:rPr>
    </w:lvl>
  </w:abstractNum>
  <w:abstractNum w:abstractNumId="23">
    <w:nsid w:val="7FDB3C2F"/>
    <w:multiLevelType w:val="multilevel"/>
    <w:tmpl w:val="1C7AF85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20"/>
  </w:num>
  <w:num w:numId="10">
    <w:abstractNumId w:val="14"/>
  </w:num>
  <w:num w:numId="11">
    <w:abstractNumId w:val="11"/>
  </w:num>
  <w:num w:numId="12">
    <w:abstractNumId w:val="18"/>
  </w:num>
  <w:num w:numId="13">
    <w:abstractNumId w:val="1"/>
    <w:lvlOverride w:ilvl="0">
      <w:startOverride w:val="14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4"/>
  </w:num>
  <w:num w:numId="17">
    <w:abstractNumId w:val="2"/>
  </w:num>
  <w:num w:numId="18">
    <w:abstractNumId w:val="3"/>
  </w:num>
  <w:num w:numId="19">
    <w:abstractNumId w:val="10"/>
  </w:num>
  <w:num w:numId="20">
    <w:abstractNumId w:val="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7AD"/>
    <w:rsid w:val="00057CFD"/>
    <w:rsid w:val="000C1AF3"/>
    <w:rsid w:val="00105199"/>
    <w:rsid w:val="00174102"/>
    <w:rsid w:val="00180390"/>
    <w:rsid w:val="001C2E91"/>
    <w:rsid w:val="00213D2B"/>
    <w:rsid w:val="002256F0"/>
    <w:rsid w:val="00244721"/>
    <w:rsid w:val="003403E4"/>
    <w:rsid w:val="00367878"/>
    <w:rsid w:val="004B0ADB"/>
    <w:rsid w:val="005B5E0F"/>
    <w:rsid w:val="00601CCA"/>
    <w:rsid w:val="006E77AD"/>
    <w:rsid w:val="00794861"/>
    <w:rsid w:val="0080044C"/>
    <w:rsid w:val="008536E4"/>
    <w:rsid w:val="00892923"/>
    <w:rsid w:val="008E0325"/>
    <w:rsid w:val="009E4F68"/>
    <w:rsid w:val="00A05667"/>
    <w:rsid w:val="00AA0DA8"/>
    <w:rsid w:val="00B234CA"/>
    <w:rsid w:val="00B96672"/>
    <w:rsid w:val="00BC1985"/>
    <w:rsid w:val="00C353C2"/>
    <w:rsid w:val="00C72A6C"/>
    <w:rsid w:val="00D62981"/>
    <w:rsid w:val="00DD69E8"/>
    <w:rsid w:val="00DE67FB"/>
    <w:rsid w:val="00E24D3B"/>
    <w:rsid w:val="00EE1309"/>
    <w:rsid w:val="00EE2A3D"/>
    <w:rsid w:val="00F747B5"/>
    <w:rsid w:val="00F9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E7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6E77AD"/>
    <w:pPr>
      <w:keepNext/>
      <w:numPr>
        <w:ilvl w:val="5"/>
        <w:numId w:val="1"/>
      </w:numPr>
      <w:tabs>
        <w:tab w:val="left" w:pos="900"/>
      </w:tabs>
      <w:jc w:val="both"/>
      <w:outlineLvl w:val="5"/>
    </w:pPr>
    <w:rPr>
      <w:b/>
      <w:lang w:val="x-none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E2A3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semiHidden/>
    <w:rsid w:val="006E77AD"/>
    <w:rPr>
      <w:rFonts w:ascii="Times New Roman" w:eastAsia="Times New Roman" w:hAnsi="Times New Roman" w:cs="Times New Roman"/>
      <w:b/>
      <w:sz w:val="24"/>
      <w:szCs w:val="24"/>
      <w:lang w:val="x-none" w:eastAsia="zh-CN"/>
    </w:rPr>
  </w:style>
  <w:style w:type="paragraph" w:styleId="Felsorols2">
    <w:name w:val="List Bullet 2"/>
    <w:basedOn w:val="Norml"/>
    <w:autoRedefine/>
    <w:semiHidden/>
    <w:unhideWhenUsed/>
    <w:rsid w:val="006E77AD"/>
    <w:pPr>
      <w:numPr>
        <w:numId w:val="2"/>
      </w:numPr>
      <w:jc w:val="both"/>
    </w:pPr>
    <w:rPr>
      <w:szCs w:val="20"/>
      <w:lang w:eastAsia="hu-HU"/>
    </w:rPr>
  </w:style>
  <w:style w:type="paragraph" w:styleId="Cm">
    <w:name w:val="Title"/>
    <w:basedOn w:val="Norml"/>
    <w:link w:val="CmChar1"/>
    <w:qFormat/>
    <w:rsid w:val="006E77AD"/>
    <w:pPr>
      <w:jc w:val="center"/>
    </w:pPr>
    <w:rPr>
      <w:b/>
      <w:lang w:eastAsia="hu-HU"/>
    </w:rPr>
  </w:style>
  <w:style w:type="character" w:customStyle="1" w:styleId="CmChar">
    <w:name w:val="Cím Char"/>
    <w:basedOn w:val="Bekezdsalapbettpusa"/>
    <w:uiPriority w:val="10"/>
    <w:rsid w:val="006E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SzvegtrzsChar1">
    <w:name w:val="Szövegtörzs Char1"/>
    <w:aliases w:val="Char5 Char"/>
    <w:link w:val="Szvegtrzs"/>
    <w:semiHidden/>
    <w:locked/>
    <w:rsid w:val="006E77AD"/>
    <w:rPr>
      <w:sz w:val="24"/>
      <w:szCs w:val="24"/>
      <w:lang w:val="x-none" w:eastAsia="zh-CN"/>
    </w:rPr>
  </w:style>
  <w:style w:type="paragraph" w:styleId="Szvegtrzs">
    <w:name w:val="Body Text"/>
    <w:aliases w:val="Char5"/>
    <w:basedOn w:val="Norml"/>
    <w:link w:val="SzvegtrzsChar1"/>
    <w:semiHidden/>
    <w:unhideWhenUsed/>
    <w:rsid w:val="006E77AD"/>
    <w:pPr>
      <w:spacing w:after="120"/>
    </w:pPr>
    <w:rPr>
      <w:rFonts w:asciiTheme="minorHAnsi" w:eastAsiaTheme="minorHAnsi" w:hAnsiTheme="minorHAnsi" w:cstheme="minorBidi"/>
      <w:lang w:val="x-none"/>
    </w:rPr>
  </w:style>
  <w:style w:type="character" w:customStyle="1" w:styleId="SzvegtrzsChar">
    <w:name w:val="Szövegtörzs Char"/>
    <w:basedOn w:val="Bekezdsalapbettpusa"/>
    <w:uiPriority w:val="99"/>
    <w:semiHidden/>
    <w:rsid w:val="006E77A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zvegtrzs2">
    <w:name w:val="Body Text 2"/>
    <w:basedOn w:val="Norml"/>
    <w:link w:val="Szvegtrzs2Char1"/>
    <w:semiHidden/>
    <w:unhideWhenUsed/>
    <w:rsid w:val="006E77AD"/>
    <w:pPr>
      <w:spacing w:after="120" w:line="480" w:lineRule="auto"/>
    </w:pPr>
    <w:rPr>
      <w:lang w:eastAsia="hu-HU"/>
    </w:rPr>
  </w:style>
  <w:style w:type="character" w:customStyle="1" w:styleId="Szvegtrzs2Char">
    <w:name w:val="Szövegtörzs 2 Char"/>
    <w:basedOn w:val="Bekezdsalapbettpusa"/>
    <w:semiHidden/>
    <w:rsid w:val="006E77A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zvegtrzsbehzssal2">
    <w:name w:val="Body Text Indent 2"/>
    <w:basedOn w:val="Norml"/>
    <w:link w:val="Szvegtrzsbehzssal2Char1"/>
    <w:semiHidden/>
    <w:unhideWhenUsed/>
    <w:rsid w:val="006E77AD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uiPriority w:val="99"/>
    <w:semiHidden/>
    <w:rsid w:val="006E77A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zvegtrzsbehzssal3">
    <w:name w:val="Body Text Indent 3"/>
    <w:basedOn w:val="Norml"/>
    <w:link w:val="Szvegtrzsbehzssal3Char1"/>
    <w:semiHidden/>
    <w:unhideWhenUsed/>
    <w:rsid w:val="006E77AD"/>
    <w:pPr>
      <w:spacing w:after="120"/>
      <w:ind w:left="283"/>
    </w:pPr>
    <w:rPr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uiPriority w:val="99"/>
    <w:semiHidden/>
    <w:rsid w:val="006E77AD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text-3mezera">
    <w:name w:val="text - 3 mezera"/>
    <w:basedOn w:val="Norml"/>
    <w:rsid w:val="006E77AD"/>
    <w:pPr>
      <w:suppressAutoHyphens/>
      <w:spacing w:before="60" w:line="228" w:lineRule="auto"/>
      <w:jc w:val="both"/>
    </w:pPr>
    <w:rPr>
      <w:rFonts w:ascii="Arial" w:hAnsi="Arial" w:cs="Arial"/>
      <w:szCs w:val="20"/>
      <w:lang w:eastAsia="hu-HU"/>
    </w:rPr>
  </w:style>
  <w:style w:type="character" w:customStyle="1" w:styleId="Szvegtrzs2Char1">
    <w:name w:val="Szövegtörzs 2 Char1"/>
    <w:link w:val="Szvegtrzs2"/>
    <w:semiHidden/>
    <w:locked/>
    <w:rsid w:val="006E77AD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2Char1">
    <w:name w:val="Szövegtörzs behúzással 2 Char1"/>
    <w:link w:val="Szvegtrzsbehzssal2"/>
    <w:semiHidden/>
    <w:locked/>
    <w:rsid w:val="006E77A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zvegtrzsbehzssal3Char1">
    <w:name w:val="Szövegtörzs behúzással 3 Char1"/>
    <w:link w:val="Szvegtrzsbehzssal3"/>
    <w:semiHidden/>
    <w:locked/>
    <w:rsid w:val="006E77AD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CmChar1">
    <w:name w:val="Cím Char1"/>
    <w:link w:val="Cm"/>
    <w:locked/>
    <w:rsid w:val="006E77AD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004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0044C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E2A3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DD69E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D69E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DD69E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D69E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C353C2"/>
    <w:pPr>
      <w:ind w:left="720"/>
      <w:contextualSpacing/>
    </w:pPr>
  </w:style>
  <w:style w:type="paragraph" w:customStyle="1" w:styleId="Default">
    <w:name w:val="Default"/>
    <w:rsid w:val="0024472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E7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6E77AD"/>
    <w:pPr>
      <w:keepNext/>
      <w:numPr>
        <w:ilvl w:val="5"/>
        <w:numId w:val="1"/>
      </w:numPr>
      <w:tabs>
        <w:tab w:val="left" w:pos="900"/>
      </w:tabs>
      <w:jc w:val="both"/>
      <w:outlineLvl w:val="5"/>
    </w:pPr>
    <w:rPr>
      <w:b/>
      <w:lang w:val="x-none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E2A3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semiHidden/>
    <w:rsid w:val="006E77AD"/>
    <w:rPr>
      <w:rFonts w:ascii="Times New Roman" w:eastAsia="Times New Roman" w:hAnsi="Times New Roman" w:cs="Times New Roman"/>
      <w:b/>
      <w:sz w:val="24"/>
      <w:szCs w:val="24"/>
      <w:lang w:val="x-none" w:eastAsia="zh-CN"/>
    </w:rPr>
  </w:style>
  <w:style w:type="paragraph" w:styleId="Felsorols2">
    <w:name w:val="List Bullet 2"/>
    <w:basedOn w:val="Norml"/>
    <w:autoRedefine/>
    <w:semiHidden/>
    <w:unhideWhenUsed/>
    <w:rsid w:val="006E77AD"/>
    <w:pPr>
      <w:numPr>
        <w:numId w:val="2"/>
      </w:numPr>
      <w:jc w:val="both"/>
    </w:pPr>
    <w:rPr>
      <w:szCs w:val="20"/>
      <w:lang w:eastAsia="hu-HU"/>
    </w:rPr>
  </w:style>
  <w:style w:type="paragraph" w:styleId="Cm">
    <w:name w:val="Title"/>
    <w:basedOn w:val="Norml"/>
    <w:link w:val="CmChar1"/>
    <w:qFormat/>
    <w:rsid w:val="006E77AD"/>
    <w:pPr>
      <w:jc w:val="center"/>
    </w:pPr>
    <w:rPr>
      <w:b/>
      <w:lang w:eastAsia="hu-HU"/>
    </w:rPr>
  </w:style>
  <w:style w:type="character" w:customStyle="1" w:styleId="CmChar">
    <w:name w:val="Cím Char"/>
    <w:basedOn w:val="Bekezdsalapbettpusa"/>
    <w:uiPriority w:val="10"/>
    <w:rsid w:val="006E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SzvegtrzsChar1">
    <w:name w:val="Szövegtörzs Char1"/>
    <w:aliases w:val="Char5 Char"/>
    <w:link w:val="Szvegtrzs"/>
    <w:semiHidden/>
    <w:locked/>
    <w:rsid w:val="006E77AD"/>
    <w:rPr>
      <w:sz w:val="24"/>
      <w:szCs w:val="24"/>
      <w:lang w:val="x-none" w:eastAsia="zh-CN"/>
    </w:rPr>
  </w:style>
  <w:style w:type="paragraph" w:styleId="Szvegtrzs">
    <w:name w:val="Body Text"/>
    <w:aliases w:val="Char5"/>
    <w:basedOn w:val="Norml"/>
    <w:link w:val="SzvegtrzsChar1"/>
    <w:semiHidden/>
    <w:unhideWhenUsed/>
    <w:rsid w:val="006E77AD"/>
    <w:pPr>
      <w:spacing w:after="120"/>
    </w:pPr>
    <w:rPr>
      <w:rFonts w:asciiTheme="minorHAnsi" w:eastAsiaTheme="minorHAnsi" w:hAnsiTheme="minorHAnsi" w:cstheme="minorBidi"/>
      <w:lang w:val="x-none"/>
    </w:rPr>
  </w:style>
  <w:style w:type="character" w:customStyle="1" w:styleId="SzvegtrzsChar">
    <w:name w:val="Szövegtörzs Char"/>
    <w:basedOn w:val="Bekezdsalapbettpusa"/>
    <w:uiPriority w:val="99"/>
    <w:semiHidden/>
    <w:rsid w:val="006E77A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zvegtrzs2">
    <w:name w:val="Body Text 2"/>
    <w:basedOn w:val="Norml"/>
    <w:link w:val="Szvegtrzs2Char1"/>
    <w:semiHidden/>
    <w:unhideWhenUsed/>
    <w:rsid w:val="006E77AD"/>
    <w:pPr>
      <w:spacing w:after="120" w:line="480" w:lineRule="auto"/>
    </w:pPr>
    <w:rPr>
      <w:lang w:eastAsia="hu-HU"/>
    </w:rPr>
  </w:style>
  <w:style w:type="character" w:customStyle="1" w:styleId="Szvegtrzs2Char">
    <w:name w:val="Szövegtörzs 2 Char"/>
    <w:basedOn w:val="Bekezdsalapbettpusa"/>
    <w:semiHidden/>
    <w:rsid w:val="006E77A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zvegtrzsbehzssal2">
    <w:name w:val="Body Text Indent 2"/>
    <w:basedOn w:val="Norml"/>
    <w:link w:val="Szvegtrzsbehzssal2Char1"/>
    <w:semiHidden/>
    <w:unhideWhenUsed/>
    <w:rsid w:val="006E77AD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uiPriority w:val="99"/>
    <w:semiHidden/>
    <w:rsid w:val="006E77A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zvegtrzsbehzssal3">
    <w:name w:val="Body Text Indent 3"/>
    <w:basedOn w:val="Norml"/>
    <w:link w:val="Szvegtrzsbehzssal3Char1"/>
    <w:semiHidden/>
    <w:unhideWhenUsed/>
    <w:rsid w:val="006E77AD"/>
    <w:pPr>
      <w:spacing w:after="120"/>
      <w:ind w:left="283"/>
    </w:pPr>
    <w:rPr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uiPriority w:val="99"/>
    <w:semiHidden/>
    <w:rsid w:val="006E77AD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text-3mezera">
    <w:name w:val="text - 3 mezera"/>
    <w:basedOn w:val="Norml"/>
    <w:rsid w:val="006E77AD"/>
    <w:pPr>
      <w:suppressAutoHyphens/>
      <w:spacing w:before="60" w:line="228" w:lineRule="auto"/>
      <w:jc w:val="both"/>
    </w:pPr>
    <w:rPr>
      <w:rFonts w:ascii="Arial" w:hAnsi="Arial" w:cs="Arial"/>
      <w:szCs w:val="20"/>
      <w:lang w:eastAsia="hu-HU"/>
    </w:rPr>
  </w:style>
  <w:style w:type="character" w:customStyle="1" w:styleId="Szvegtrzs2Char1">
    <w:name w:val="Szövegtörzs 2 Char1"/>
    <w:link w:val="Szvegtrzs2"/>
    <w:semiHidden/>
    <w:locked/>
    <w:rsid w:val="006E77AD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2Char1">
    <w:name w:val="Szövegtörzs behúzással 2 Char1"/>
    <w:link w:val="Szvegtrzsbehzssal2"/>
    <w:semiHidden/>
    <w:locked/>
    <w:rsid w:val="006E77A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zvegtrzsbehzssal3Char1">
    <w:name w:val="Szövegtörzs behúzással 3 Char1"/>
    <w:link w:val="Szvegtrzsbehzssal3"/>
    <w:semiHidden/>
    <w:locked/>
    <w:rsid w:val="006E77AD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CmChar1">
    <w:name w:val="Cím Char1"/>
    <w:link w:val="Cm"/>
    <w:locked/>
    <w:rsid w:val="006E77AD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004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0044C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E2A3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DD69E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D69E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DD69E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D69E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C353C2"/>
    <w:pPr>
      <w:ind w:left="720"/>
      <w:contextualSpacing/>
    </w:pPr>
  </w:style>
  <w:style w:type="paragraph" w:customStyle="1" w:styleId="Default">
    <w:name w:val="Default"/>
    <w:rsid w:val="0024472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85B0C-D6B9-4D13-9420-3A150F27C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388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Domokos Diána</dc:creator>
  <cp:lastModifiedBy>Gulyka László</cp:lastModifiedBy>
  <cp:revision>5</cp:revision>
  <dcterms:created xsi:type="dcterms:W3CDTF">2016-04-25T12:11:00Z</dcterms:created>
  <dcterms:modified xsi:type="dcterms:W3CDTF">2016-04-25T13:41:00Z</dcterms:modified>
</cp:coreProperties>
</file>